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1E174B" w:rsidRPr="00D90CCC">
        <w:rPr>
          <w:rFonts w:asciiTheme="minorHAnsi" w:hAnsiTheme="minorHAnsi" w:cstheme="minorHAnsi"/>
          <w:b/>
          <w:bCs/>
          <w:sz w:val="22"/>
          <w:szCs w:val="22"/>
        </w:rPr>
        <w:t>„</w:t>
      </w:r>
      <w:r w:rsidR="001E174B" w:rsidRPr="00D90CCC">
        <w:rPr>
          <w:rFonts w:asciiTheme="minorHAnsi" w:hAnsiTheme="minorHAnsi" w:cstheme="minorHAnsi"/>
          <w:b/>
          <w:bCs/>
          <w:i/>
          <w:snapToGrid w:val="0"/>
          <w:sz w:val="22"/>
          <w:szCs w:val="22"/>
        </w:rPr>
        <w:t xml:space="preserve">Budowa </w:t>
      </w:r>
      <w:r w:rsidR="001E174B" w:rsidRPr="00D90CCC">
        <w:rPr>
          <w:rFonts w:asciiTheme="minorHAnsi" w:hAnsiTheme="minorHAnsi" w:cstheme="minorHAnsi"/>
          <w:b/>
          <w:bCs/>
          <w:i/>
          <w:sz w:val="22"/>
          <w:szCs w:val="22"/>
        </w:rPr>
        <w:t xml:space="preserve">przyłączy kablowych </w:t>
      </w:r>
      <w:proofErr w:type="spellStart"/>
      <w:r w:rsidR="001E174B" w:rsidRPr="00D90CCC">
        <w:rPr>
          <w:rFonts w:asciiTheme="minorHAnsi" w:hAnsiTheme="minorHAnsi" w:cstheme="minorHAnsi"/>
          <w:b/>
          <w:bCs/>
          <w:i/>
          <w:sz w:val="22"/>
          <w:szCs w:val="22"/>
        </w:rPr>
        <w:t>nN</w:t>
      </w:r>
      <w:proofErr w:type="spellEnd"/>
      <w:r w:rsidR="001E174B" w:rsidRPr="00D90CCC">
        <w:rPr>
          <w:rFonts w:asciiTheme="minorHAnsi" w:hAnsiTheme="minorHAnsi" w:cstheme="minorHAnsi"/>
          <w:b/>
          <w:bCs/>
          <w:i/>
          <w:sz w:val="22"/>
          <w:szCs w:val="22"/>
        </w:rPr>
        <w:t xml:space="preserve"> na t</w:t>
      </w:r>
      <w:r w:rsidR="001E174B" w:rsidRPr="00BF26F8">
        <w:rPr>
          <w:rFonts w:asciiTheme="minorHAnsi" w:hAnsiTheme="minorHAnsi" w:cstheme="minorHAnsi"/>
          <w:b/>
          <w:bCs/>
          <w:i/>
          <w:sz w:val="22"/>
          <w:szCs w:val="22"/>
        </w:rPr>
        <w:t>ereni</w:t>
      </w:r>
      <w:r w:rsidR="001E174B" w:rsidRPr="00D90CCC">
        <w:rPr>
          <w:rFonts w:asciiTheme="minorHAnsi" w:hAnsiTheme="minorHAnsi" w:cstheme="minorHAnsi"/>
          <w:b/>
          <w:bCs/>
          <w:i/>
          <w:sz w:val="22"/>
          <w:szCs w:val="22"/>
        </w:rPr>
        <w:t>e Rejonu Energetycznego Rzeszów – Rzeszów (ul. Czesława Miłosza, ul. Porąbki), Budy Głogowskie, Zaczernie, Bratkowice,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834B386" w14:textId="1223040B" w:rsidR="00FD6673" w:rsidRPr="00742C11" w:rsidRDefault="00742C11" w:rsidP="00BA6488">
      <w:pPr>
        <w:pStyle w:val="Nr"/>
      </w:pPr>
      <w:r w:rsidRPr="00742C11">
        <w:t xml:space="preserve">Część nr </w:t>
      </w:r>
      <w:r w:rsidR="00BA6488">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83B53" w14:textId="77777777" w:rsidR="00A038CC" w:rsidRDefault="00A038CC" w:rsidP="004A302B">
      <w:pPr>
        <w:spacing w:line="240" w:lineRule="auto"/>
      </w:pPr>
      <w:r>
        <w:separator/>
      </w:r>
    </w:p>
  </w:endnote>
  <w:endnote w:type="continuationSeparator" w:id="0">
    <w:p w14:paraId="6C1E937E" w14:textId="77777777" w:rsidR="00A038CC" w:rsidRDefault="00A038C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B3B65" w14:textId="77777777" w:rsidR="00A038CC" w:rsidRDefault="00A038CC" w:rsidP="004A302B">
      <w:pPr>
        <w:spacing w:line="240" w:lineRule="auto"/>
      </w:pPr>
      <w:r>
        <w:separator/>
      </w:r>
    </w:p>
  </w:footnote>
  <w:footnote w:type="continuationSeparator" w:id="0">
    <w:p w14:paraId="2B07386B" w14:textId="77777777" w:rsidR="00A038CC" w:rsidRDefault="00A038CC"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0516"/>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10"/>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5C92"/>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081"/>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512E"/>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8CC"/>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680E"/>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488"/>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4C7C"/>
    <w:rsid w:val="00BE5866"/>
    <w:rsid w:val="00BE631D"/>
    <w:rsid w:val="00BE69CB"/>
    <w:rsid w:val="00BE7B7F"/>
    <w:rsid w:val="00BF26F8"/>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11DE"/>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1174</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19</cp:revision>
  <cp:lastPrinted>2020-02-27T07:25:00Z</cp:lastPrinted>
  <dcterms:created xsi:type="dcterms:W3CDTF">2026-03-13T13:21:00Z</dcterms:created>
  <dcterms:modified xsi:type="dcterms:W3CDTF">2026-04-02T10:40:00Z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